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318" w:rsidRPr="005E1A68" w:rsidRDefault="00E03318" w:rsidP="0036386A">
      <w:pPr>
        <w:tabs>
          <w:tab w:val="left" w:pos="120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03318" w:rsidRPr="005E1A68" w:rsidRDefault="00E03318" w:rsidP="003746AF">
      <w:pPr>
        <w:tabs>
          <w:tab w:val="left" w:pos="1080"/>
        </w:tabs>
        <w:spacing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E1A68">
        <w:rPr>
          <w:rFonts w:ascii="Times New Roman" w:hAnsi="Times New Roman" w:cs="Times New Roman"/>
          <w:b/>
          <w:sz w:val="24"/>
          <w:szCs w:val="24"/>
          <w:u w:val="single"/>
        </w:rPr>
        <w:t>Аннотация к рабочей программе дисциплины</w:t>
      </w:r>
    </w:p>
    <w:p w:rsidR="00E03318" w:rsidRPr="005E1A68" w:rsidRDefault="00E03318" w:rsidP="003746AF">
      <w:pPr>
        <w:tabs>
          <w:tab w:val="left" w:pos="1080"/>
        </w:tabs>
        <w:spacing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E1A68">
        <w:rPr>
          <w:rFonts w:ascii="Times New Roman" w:hAnsi="Times New Roman" w:cs="Times New Roman"/>
          <w:b/>
          <w:sz w:val="24"/>
          <w:szCs w:val="24"/>
          <w:u w:val="single"/>
        </w:rPr>
        <w:t>«Литература»</w:t>
      </w:r>
    </w:p>
    <w:p w:rsidR="00E03318" w:rsidRPr="005E1A68" w:rsidRDefault="00E03318" w:rsidP="005E1A68">
      <w:pPr>
        <w:tabs>
          <w:tab w:val="left" w:pos="1080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03318" w:rsidRPr="005E1A68" w:rsidRDefault="00E03318" w:rsidP="005E1A68">
      <w:pPr>
        <w:pStyle w:val="11"/>
        <w:numPr>
          <w:ilvl w:val="0"/>
          <w:numId w:val="36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</w:p>
    <w:p w:rsidR="00E03318" w:rsidRPr="005E1A68" w:rsidRDefault="00E03318" w:rsidP="005E1A68">
      <w:pPr>
        <w:pStyle w:val="3"/>
        <w:tabs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5E1A68">
        <w:rPr>
          <w:sz w:val="24"/>
          <w:szCs w:val="24"/>
        </w:rPr>
        <w:t xml:space="preserve">Предмет «Литература» относится к инвариантной части дисциплин Учебного плана. </w:t>
      </w:r>
    </w:p>
    <w:p w:rsidR="00E03318" w:rsidRPr="005E1A68" w:rsidRDefault="00E03318" w:rsidP="003746AF">
      <w:pPr>
        <w:tabs>
          <w:tab w:val="left" w:pos="1080"/>
        </w:tabs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Литературное образование обучающихся </w:t>
      </w:r>
      <w:r w:rsidR="005E1A68" w:rsidRPr="005E1A68">
        <w:rPr>
          <w:rFonts w:ascii="Times New Roman" w:hAnsi="Times New Roman" w:cs="Times New Roman"/>
          <w:sz w:val="24"/>
          <w:szCs w:val="24"/>
        </w:rPr>
        <w:t xml:space="preserve"> </w:t>
      </w:r>
      <w:r w:rsidRPr="005E1A68">
        <w:rPr>
          <w:rFonts w:ascii="Times New Roman" w:hAnsi="Times New Roman" w:cs="Times New Roman"/>
          <w:sz w:val="24"/>
          <w:szCs w:val="24"/>
        </w:rPr>
        <w:t xml:space="preserve">с 5 по 11 классы ведется по программе </w:t>
      </w:r>
      <w:r w:rsidR="003746AF">
        <w:rPr>
          <w:rFonts w:ascii="Times New Roman" w:hAnsi="Times New Roman" w:cs="Times New Roman"/>
          <w:sz w:val="24"/>
          <w:szCs w:val="24"/>
        </w:rPr>
        <w:t xml:space="preserve">В.Я. Коровина, 10-11 классы- С.А. Зинин, В.А. Чалмаев </w:t>
      </w:r>
      <w:r w:rsidRPr="005E1A68">
        <w:rPr>
          <w:rFonts w:ascii="Times New Roman" w:hAnsi="Times New Roman" w:cs="Times New Roman"/>
          <w:sz w:val="24"/>
          <w:szCs w:val="24"/>
        </w:rPr>
        <w:t xml:space="preserve"> Данная программа разработана в соответствии со структурой средней школы, утвержденной Законом Российской Федерации, и намечает единую систему литературного образования. </w:t>
      </w:r>
    </w:p>
    <w:p w:rsidR="00E03318" w:rsidRPr="005E1A68" w:rsidRDefault="00E03318" w:rsidP="005E1A68">
      <w:pPr>
        <w:pStyle w:val="11"/>
        <w:numPr>
          <w:ilvl w:val="0"/>
          <w:numId w:val="36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</w:p>
    <w:p w:rsidR="00E03318" w:rsidRPr="005E1A68" w:rsidRDefault="00E03318" w:rsidP="005E1A68">
      <w:pPr>
        <w:tabs>
          <w:tab w:val="left" w:pos="1080"/>
        </w:tabs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Содержание и структура программы определяются целью литературного образования: приобщить учащихся к богатствам русской и мировой литературы, развить их способности воспринимать и оценивать явления литературы и отраженные в них явления жизни, и на этой основе формировать художественный вкус, эстетические потребности, гражданскую идейно-нравственную позицию школьников.</w:t>
      </w:r>
    </w:p>
    <w:p w:rsidR="00E03318" w:rsidRPr="005E1A68" w:rsidRDefault="00E03318" w:rsidP="005E1A68">
      <w:pPr>
        <w:tabs>
          <w:tab w:val="left" w:pos="1080"/>
        </w:tabs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Достижение этой цели предполагает:</w:t>
      </w:r>
    </w:p>
    <w:p w:rsidR="00E03318" w:rsidRPr="005E1A68" w:rsidRDefault="00E03318" w:rsidP="005E1A68">
      <w:pPr>
        <w:numPr>
          <w:ilvl w:val="0"/>
          <w:numId w:val="37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чтение и изучение выдающихся произведений отечественной и мировой литературы;</w:t>
      </w:r>
    </w:p>
    <w:p w:rsidR="00E03318" w:rsidRPr="005E1A68" w:rsidRDefault="00E03318" w:rsidP="005E1A68">
      <w:pPr>
        <w:numPr>
          <w:ilvl w:val="0"/>
          <w:numId w:val="37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формирование у школьников знаний и умений, обеспечивающих самостоятельное освоение художественных ценностей;</w:t>
      </w:r>
    </w:p>
    <w:p w:rsidR="00E03318" w:rsidRPr="005E1A68" w:rsidRDefault="00E03318" w:rsidP="005E1A68">
      <w:pPr>
        <w:numPr>
          <w:ilvl w:val="0"/>
          <w:numId w:val="37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формирование представлений о русской литературе как о социокультурном феномене, занимающем специфическое место в жизни нации и человечества;</w:t>
      </w:r>
    </w:p>
    <w:p w:rsidR="00E03318" w:rsidRPr="005E1A68" w:rsidRDefault="00E03318" w:rsidP="005E1A68">
      <w:pPr>
        <w:numPr>
          <w:ilvl w:val="0"/>
          <w:numId w:val="37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развитие художественно-творческих способностей, воображения, эстетического чувства школьников, воспитание их эмоциональной и интеллектуальной отзывчивости при восприятии художественных произведений;</w:t>
      </w:r>
    </w:p>
    <w:p w:rsidR="00E03318" w:rsidRPr="005E1A68" w:rsidRDefault="00E03318" w:rsidP="005E1A68">
      <w:pPr>
        <w:numPr>
          <w:ilvl w:val="0"/>
          <w:numId w:val="37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развитие навыков грамотного и свободного владения литературной речью.</w:t>
      </w:r>
    </w:p>
    <w:p w:rsidR="00E03318" w:rsidRPr="005E1A68" w:rsidRDefault="00E03318" w:rsidP="005E1A68">
      <w:pPr>
        <w:tabs>
          <w:tab w:val="left" w:pos="1080"/>
        </w:tabs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03318" w:rsidRPr="005E1A68" w:rsidRDefault="00E03318" w:rsidP="005E1A68">
      <w:pPr>
        <w:numPr>
          <w:ilvl w:val="0"/>
          <w:numId w:val="36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>Структура дисциплины</w:t>
      </w:r>
    </w:p>
    <w:p w:rsidR="00E03318" w:rsidRPr="005E1A68" w:rsidRDefault="00E03318" w:rsidP="005E1A68">
      <w:pPr>
        <w:tabs>
          <w:tab w:val="left" w:pos="1080"/>
        </w:tabs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Курс литературы разделен на три составные части:</w:t>
      </w:r>
    </w:p>
    <w:p w:rsidR="00E03318" w:rsidRPr="005E1A68" w:rsidRDefault="00E03318" w:rsidP="005E1A68">
      <w:pPr>
        <w:numPr>
          <w:ilvl w:val="1"/>
          <w:numId w:val="36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начальный курс (5-8 классы);</w:t>
      </w:r>
    </w:p>
    <w:p w:rsidR="00E03318" w:rsidRPr="005E1A68" w:rsidRDefault="00E03318" w:rsidP="005E1A68">
      <w:pPr>
        <w:numPr>
          <w:ilvl w:val="1"/>
          <w:numId w:val="36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курс в историческом освещении (9 класс);</w:t>
      </w:r>
    </w:p>
    <w:p w:rsidR="00E03318" w:rsidRPr="007954B1" w:rsidRDefault="00E03318" w:rsidP="007954B1">
      <w:pPr>
        <w:numPr>
          <w:ilvl w:val="1"/>
          <w:numId w:val="36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курс на историко-литературной основе (10-11 классы). </w:t>
      </w:r>
      <w:r w:rsidR="007954B1" w:rsidRPr="007954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3318" w:rsidRPr="005E1A68" w:rsidRDefault="00E03318" w:rsidP="005E1A68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03318" w:rsidRPr="005E1A68" w:rsidSect="007954B1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BB9" w:rsidRDefault="00D57BB9" w:rsidP="00B22509">
      <w:pPr>
        <w:spacing w:after="0" w:line="240" w:lineRule="auto"/>
      </w:pPr>
      <w:r>
        <w:separator/>
      </w:r>
    </w:p>
  </w:endnote>
  <w:endnote w:type="continuationSeparator" w:id="0">
    <w:p w:rsidR="00D57BB9" w:rsidRDefault="00D57BB9" w:rsidP="00B22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BB9" w:rsidRDefault="00D57BB9" w:rsidP="00B22509">
      <w:pPr>
        <w:spacing w:after="0" w:line="240" w:lineRule="auto"/>
      </w:pPr>
      <w:r>
        <w:separator/>
      </w:r>
    </w:p>
  </w:footnote>
  <w:footnote w:type="continuationSeparator" w:id="0">
    <w:p w:rsidR="00D57BB9" w:rsidRDefault="00D57BB9" w:rsidP="00B225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>
    <w:nsid w:val="00DA6570"/>
    <w:multiLevelType w:val="hybridMultilevel"/>
    <w:tmpl w:val="9D84561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F84814"/>
    <w:multiLevelType w:val="hybridMultilevel"/>
    <w:tmpl w:val="E7FE80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48E5F65"/>
    <w:multiLevelType w:val="hybridMultilevel"/>
    <w:tmpl w:val="D6F055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0A6D1FAE"/>
    <w:multiLevelType w:val="singleLevel"/>
    <w:tmpl w:val="2E888F4C"/>
    <w:lvl w:ilvl="0">
      <w:start w:val="6"/>
      <w:numFmt w:val="decimal"/>
      <w:lvlText w:val="%1"/>
      <w:legacy w:legacy="1" w:legacySpace="0" w:legacyIndent="1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103E3EF7"/>
    <w:multiLevelType w:val="hybridMultilevel"/>
    <w:tmpl w:val="7C624B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160B50"/>
    <w:multiLevelType w:val="hybridMultilevel"/>
    <w:tmpl w:val="62BEA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9E5751"/>
    <w:multiLevelType w:val="hybridMultilevel"/>
    <w:tmpl w:val="F7565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7443F7"/>
    <w:multiLevelType w:val="hybridMultilevel"/>
    <w:tmpl w:val="58C0474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26F962F2"/>
    <w:multiLevelType w:val="hybridMultilevel"/>
    <w:tmpl w:val="A83210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B05482"/>
    <w:multiLevelType w:val="hybridMultilevel"/>
    <w:tmpl w:val="A24A9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557E0A"/>
    <w:multiLevelType w:val="hybridMultilevel"/>
    <w:tmpl w:val="3CE694D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025FA6"/>
    <w:multiLevelType w:val="hybridMultilevel"/>
    <w:tmpl w:val="79E0E570"/>
    <w:lvl w:ilvl="0" w:tplc="58DA24B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4611BAF"/>
    <w:multiLevelType w:val="hybridMultilevel"/>
    <w:tmpl w:val="8E0CF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7F30E2"/>
    <w:multiLevelType w:val="multilevel"/>
    <w:tmpl w:val="2A648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5CA5380"/>
    <w:multiLevelType w:val="hybridMultilevel"/>
    <w:tmpl w:val="EBE8D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28496F"/>
    <w:multiLevelType w:val="hybridMultilevel"/>
    <w:tmpl w:val="F3C45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404A1"/>
    <w:multiLevelType w:val="hybridMultilevel"/>
    <w:tmpl w:val="A246D4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247547E"/>
    <w:multiLevelType w:val="hybridMultilevel"/>
    <w:tmpl w:val="4B6609A4"/>
    <w:lvl w:ilvl="0" w:tplc="58DA24B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2987570"/>
    <w:multiLevelType w:val="hybridMultilevel"/>
    <w:tmpl w:val="47C841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04F24F6"/>
    <w:multiLevelType w:val="hybridMultilevel"/>
    <w:tmpl w:val="4F1C69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08B2EB2"/>
    <w:multiLevelType w:val="hybridMultilevel"/>
    <w:tmpl w:val="341EC50A"/>
    <w:lvl w:ilvl="0" w:tplc="04190001">
      <w:start w:val="1"/>
      <w:numFmt w:val="bullet"/>
      <w:lvlText w:val=""/>
      <w:lvlJc w:val="left"/>
      <w:pPr>
        <w:ind w:left="22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2362B7D"/>
    <w:multiLevelType w:val="hybridMultilevel"/>
    <w:tmpl w:val="2DDCB34C"/>
    <w:lvl w:ilvl="0" w:tplc="58DA24B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536E748A"/>
    <w:multiLevelType w:val="hybridMultilevel"/>
    <w:tmpl w:val="6C5C9E1A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9">
    <w:nsid w:val="54823E0E"/>
    <w:multiLevelType w:val="hybridMultilevel"/>
    <w:tmpl w:val="9B909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81C0141"/>
    <w:multiLevelType w:val="hybridMultilevel"/>
    <w:tmpl w:val="271E20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29661F"/>
    <w:multiLevelType w:val="hybridMultilevel"/>
    <w:tmpl w:val="71C40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0D1BCB"/>
    <w:multiLevelType w:val="hybridMultilevel"/>
    <w:tmpl w:val="E8CA1A5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5A16525A"/>
    <w:multiLevelType w:val="hybridMultilevel"/>
    <w:tmpl w:val="21841B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5C7C3973"/>
    <w:multiLevelType w:val="hybridMultilevel"/>
    <w:tmpl w:val="47863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5A1D5B"/>
    <w:multiLevelType w:val="hybridMultilevel"/>
    <w:tmpl w:val="E536F2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FC64424"/>
    <w:multiLevelType w:val="hybridMultilevel"/>
    <w:tmpl w:val="BD9CA1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0D02B6F"/>
    <w:multiLevelType w:val="hybridMultilevel"/>
    <w:tmpl w:val="61F8FE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18F53AC"/>
    <w:multiLevelType w:val="hybridMultilevel"/>
    <w:tmpl w:val="5AAAA0A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7857F5E"/>
    <w:multiLevelType w:val="hybridMultilevel"/>
    <w:tmpl w:val="8864FD66"/>
    <w:lvl w:ilvl="0" w:tplc="91C839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A2B0E8C"/>
    <w:multiLevelType w:val="hybridMultilevel"/>
    <w:tmpl w:val="C98C8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CF93681"/>
    <w:multiLevelType w:val="hybridMultilevel"/>
    <w:tmpl w:val="7C0671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E904031"/>
    <w:multiLevelType w:val="hybridMultilevel"/>
    <w:tmpl w:val="9EC45E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10"/>
  </w:num>
  <w:num w:numId="3">
    <w:abstractNumId w:val="42"/>
  </w:num>
  <w:num w:numId="4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21"/>
  </w:num>
  <w:num w:numId="7">
    <w:abstractNumId w:val="30"/>
  </w:num>
  <w:num w:numId="8">
    <w:abstractNumId w:val="12"/>
  </w:num>
  <w:num w:numId="9">
    <w:abstractNumId w:val="7"/>
  </w:num>
  <w:num w:numId="10">
    <w:abstractNumId w:val="41"/>
  </w:num>
  <w:num w:numId="11">
    <w:abstractNumId w:val="32"/>
  </w:num>
  <w:num w:numId="12">
    <w:abstractNumId w:val="38"/>
  </w:num>
  <w:num w:numId="13">
    <w:abstractNumId w:val="29"/>
  </w:num>
  <w:num w:numId="14">
    <w:abstractNumId w:val="23"/>
  </w:num>
  <w:num w:numId="15">
    <w:abstractNumId w:val="36"/>
  </w:num>
  <w:num w:numId="16">
    <w:abstractNumId w:val="9"/>
  </w:num>
  <w:num w:numId="17">
    <w:abstractNumId w:val="37"/>
  </w:num>
  <w:num w:numId="18">
    <w:abstractNumId w:val="24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6"/>
  </w:num>
  <w:num w:numId="24">
    <w:abstractNumId w:val="16"/>
  </w:num>
  <w:num w:numId="25">
    <w:abstractNumId w:val="26"/>
  </w:num>
  <w:num w:numId="26">
    <w:abstractNumId w:val="22"/>
  </w:num>
  <w:num w:numId="27">
    <w:abstractNumId w:val="15"/>
  </w:num>
  <w:num w:numId="28">
    <w:abstractNumId w:val="31"/>
  </w:num>
  <w:num w:numId="29">
    <w:abstractNumId w:val="19"/>
  </w:num>
  <w:num w:numId="30">
    <w:abstractNumId w:val="11"/>
  </w:num>
  <w:num w:numId="31">
    <w:abstractNumId w:val="14"/>
  </w:num>
  <w:num w:numId="32">
    <w:abstractNumId w:val="17"/>
  </w:num>
  <w:num w:numId="33">
    <w:abstractNumId w:val="34"/>
  </w:num>
  <w:num w:numId="3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</w:num>
  <w:num w:numId="37">
    <w:abstractNumId w:val="28"/>
  </w:num>
  <w:num w:numId="38">
    <w:abstractNumId w:val="33"/>
  </w:num>
  <w:num w:numId="39">
    <w:abstractNumId w:val="8"/>
    <w:lvlOverride w:ilvl="0">
      <w:startOverride w:val="6"/>
    </w:lvlOverride>
  </w:num>
  <w:num w:numId="4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509"/>
    <w:rsid w:val="00007013"/>
    <w:rsid w:val="00020429"/>
    <w:rsid w:val="00040638"/>
    <w:rsid w:val="000558E6"/>
    <w:rsid w:val="00070B18"/>
    <w:rsid w:val="000F5FFE"/>
    <w:rsid w:val="0012654A"/>
    <w:rsid w:val="00172339"/>
    <w:rsid w:val="00210111"/>
    <w:rsid w:val="00233C6F"/>
    <w:rsid w:val="002B746D"/>
    <w:rsid w:val="00340C16"/>
    <w:rsid w:val="0036386A"/>
    <w:rsid w:val="003746AF"/>
    <w:rsid w:val="003B5600"/>
    <w:rsid w:val="00490D43"/>
    <w:rsid w:val="004E1763"/>
    <w:rsid w:val="00523C29"/>
    <w:rsid w:val="00574C11"/>
    <w:rsid w:val="005E1A68"/>
    <w:rsid w:val="006151A7"/>
    <w:rsid w:val="007954B1"/>
    <w:rsid w:val="007E23B7"/>
    <w:rsid w:val="008140E1"/>
    <w:rsid w:val="00A4545E"/>
    <w:rsid w:val="00B22509"/>
    <w:rsid w:val="00B84E71"/>
    <w:rsid w:val="00C50FAF"/>
    <w:rsid w:val="00D57BB9"/>
    <w:rsid w:val="00DE19AA"/>
    <w:rsid w:val="00DE3A97"/>
    <w:rsid w:val="00DF7E10"/>
    <w:rsid w:val="00E03318"/>
    <w:rsid w:val="00E0632C"/>
    <w:rsid w:val="00E6332C"/>
    <w:rsid w:val="00EC660B"/>
    <w:rsid w:val="00F8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EC838C-732F-45C2-949C-CB5043103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509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B2250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250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509"/>
    <w:pPr>
      <w:ind w:left="720"/>
      <w:contextualSpacing/>
    </w:pPr>
  </w:style>
  <w:style w:type="paragraph" w:styleId="a4">
    <w:name w:val="header"/>
    <w:basedOn w:val="a"/>
    <w:link w:val="a5"/>
    <w:unhideWhenUsed/>
    <w:rsid w:val="00B22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B22509"/>
  </w:style>
  <w:style w:type="paragraph" w:styleId="a6">
    <w:name w:val="footer"/>
    <w:basedOn w:val="a"/>
    <w:link w:val="a7"/>
    <w:uiPriority w:val="99"/>
    <w:unhideWhenUsed/>
    <w:rsid w:val="00B22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2509"/>
  </w:style>
  <w:style w:type="paragraph" w:styleId="a8">
    <w:name w:val="No Spacing"/>
    <w:qFormat/>
    <w:rsid w:val="00B2250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B2250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2250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9">
    <w:name w:val="Normal (Web)"/>
    <w:basedOn w:val="a"/>
    <w:uiPriority w:val="99"/>
    <w:rsid w:val="00B22509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customStyle="1" w:styleId="Default">
    <w:name w:val="Default"/>
    <w:rsid w:val="00B2250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basedOn w:val="a0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B22509"/>
    <w:pPr>
      <w:suppressAutoHyphens/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B22509"/>
    <w:pPr>
      <w:suppressAutoHyphens/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B22509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1">
    <w:name w:val="p1"/>
    <w:basedOn w:val="a"/>
    <w:rsid w:val="00B225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E033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rsid w:val="00E0331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1">
    <w:name w:val="Абзац списка1"/>
    <w:basedOn w:val="a"/>
    <w:qFormat/>
    <w:rsid w:val="00E03318"/>
    <w:pPr>
      <w:ind w:left="720"/>
    </w:pPr>
    <w:rPr>
      <w:rFonts w:ascii="Calibri" w:eastAsia="Times New Roman" w:hAnsi="Calibri" w:cs="Calibri"/>
      <w:lang w:eastAsia="ru-RU"/>
    </w:rPr>
  </w:style>
  <w:style w:type="paragraph" w:styleId="3">
    <w:name w:val="Body Text Indent 3"/>
    <w:basedOn w:val="a"/>
    <w:link w:val="30"/>
    <w:rsid w:val="00E0331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0331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E0331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03318"/>
  </w:style>
  <w:style w:type="character" w:customStyle="1" w:styleId="apple-converted-space">
    <w:name w:val="apple-converted-space"/>
    <w:basedOn w:val="a0"/>
    <w:rsid w:val="000F5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Амина</dc:creator>
  <cp:keywords/>
  <dc:description/>
  <cp:lastModifiedBy>Амина</cp:lastModifiedBy>
  <cp:revision>9</cp:revision>
  <dcterms:created xsi:type="dcterms:W3CDTF">2015-03-11T08:57:00Z</dcterms:created>
  <dcterms:modified xsi:type="dcterms:W3CDTF">2015-03-11T11:46:00Z</dcterms:modified>
</cp:coreProperties>
</file>